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6531BD42" w14:textId="7C0A9B11" w:rsidR="00426D78" w:rsidRPr="008B7AAE" w:rsidRDefault="00426D78" w:rsidP="00426D78">
      <w:pPr>
        <w:ind w:right="-426"/>
        <w:rPr>
          <w:b/>
          <w:bCs/>
          <w:lang w:eastAsia="nb-NO"/>
        </w:rPr>
      </w:pPr>
      <w:r w:rsidRPr="008B7AAE">
        <w:rPr>
          <w:b/>
          <w:bCs/>
          <w:lang w:eastAsia="nb-NO"/>
        </w:rPr>
        <w:t>Rammeavtale for kjøp av trafikkregistreringsutstyr for motorkjøretøy på faste stasjoner, 26/144644</w:t>
      </w:r>
    </w:p>
    <w:p w14:paraId="40CBCFD0" w14:textId="40366FA8" w:rsidR="00AD4DE0" w:rsidRDefault="00AD4DE0" w:rsidP="007F7146"/>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2BE91EE1" w:rsidR="00AD4DE0" w:rsidRDefault="00AD4DE0" w:rsidP="007F7146">
      <w:r>
        <w:t>Avtalen undertegnes</w:t>
      </w:r>
      <w:r w:rsidR="008921E2">
        <w:t xml:space="preserve"> </w:t>
      </w:r>
      <w:r w:rsidR="006B71BE">
        <w:t>digitalt</w:t>
      </w:r>
      <w:r w:rsidR="00597B6A">
        <w:t xml:space="preserve"> av begge parter.</w:t>
      </w:r>
    </w:p>
    <w:p w14:paraId="344510B2"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0" w:name="_Toc423601830"/>
      <w:r w:rsidR="00AD4DE0" w:rsidRPr="0079563C">
        <w:lastRenderedPageBreak/>
        <w:t>Alminnelige</w:t>
      </w:r>
      <w:r w:rsidR="00AD4DE0">
        <w:t xml:space="preserve"> bestemmelser</w:t>
      </w:r>
      <w:bookmarkEnd w:id="0"/>
    </w:p>
    <w:p w14:paraId="310B9BD3" w14:textId="712D1398" w:rsidR="00AD4DE0" w:rsidRDefault="00426858" w:rsidP="00A25BBA">
      <w:pPr>
        <w:pStyle w:val="Overskrift2"/>
      </w:pPr>
      <w:bookmarkStart w:id="1" w:name="_Toc423601831"/>
      <w:r>
        <w:t>Formål og omfang</w:t>
      </w:r>
      <w:bookmarkEnd w:id="1"/>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2" w:name="_Toc423601832"/>
      <w:r>
        <w:t xml:space="preserve">Bilag </w:t>
      </w:r>
      <w:r w:rsidRPr="00AD4DE0">
        <w:t>til</w:t>
      </w:r>
      <w:r>
        <w:t xml:space="preserve"> avtalen</w:t>
      </w:r>
      <w:bookmarkEnd w:id="2"/>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46874782" w:rsidR="00AD4DE0" w:rsidRDefault="00985497">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4ECF272F" w:rsidR="00AD4DE0" w:rsidRDefault="00985497">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C1F118F" w:rsidR="00AD4DE0" w:rsidRDefault="00985497">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4EF192D5" w:rsidR="00AD4DE0" w:rsidRDefault="00985497">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249AE732" w:rsidR="00AD4DE0" w:rsidRDefault="00985497">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3" w:name="_Toc423601833"/>
      <w:r>
        <w:t>Varighet og oppsigelse</w:t>
      </w:r>
      <w:r w:rsidR="00E00D2D">
        <w:t xml:space="preserve"> – opsjon på forlengelse</w:t>
      </w:r>
      <w:bookmarkEnd w:id="3"/>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4" w:name="_Toc423601834"/>
      <w:r>
        <w:lastRenderedPageBreak/>
        <w:t>Partenes representanter</w:t>
      </w:r>
      <w:bookmarkEnd w:id="4"/>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5" w:name="_Toc423601835"/>
      <w:r>
        <w:t>Tildeling av kontrakt innenfor rammeavtalen</w:t>
      </w:r>
      <w:bookmarkEnd w:id="5"/>
    </w:p>
    <w:p w14:paraId="0793E782" w14:textId="456CB161" w:rsidR="00AD4DE0" w:rsidRDefault="00A669DD" w:rsidP="00A25BBA">
      <w:pPr>
        <w:pStyle w:val="Overskrift2"/>
      </w:pPr>
      <w:bookmarkStart w:id="6" w:name="_Toc358730460"/>
      <w:bookmarkStart w:id="7" w:name="_Toc423601836"/>
      <w:r>
        <w:t xml:space="preserve">Tildeling av </w:t>
      </w:r>
      <w:r w:rsidRPr="00050E9A">
        <w:t>kontrakter</w:t>
      </w:r>
      <w:bookmarkEnd w:id="6"/>
      <w:r w:rsidR="00025ECB">
        <w:t xml:space="preserve"> (</w:t>
      </w:r>
      <w:r w:rsidR="00B11472">
        <w:t xml:space="preserve">prosedyre for </w:t>
      </w:r>
      <w:r w:rsidR="00025ECB">
        <w:t>avrop)</w:t>
      </w:r>
      <w:bookmarkEnd w:id="7"/>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8" w:name="_Toc423601837"/>
      <w:bookmarkStart w:id="9" w:name="_Toc358730461"/>
      <w:r>
        <w:t xml:space="preserve">Avtalevilkår for de enkelte </w:t>
      </w:r>
      <w:r w:rsidR="006A7C61">
        <w:t>t</w:t>
      </w:r>
      <w:r>
        <w:t>ildelte kontrakter</w:t>
      </w:r>
      <w:bookmarkEnd w:id="8"/>
      <w:r>
        <w:t xml:space="preserve"> </w:t>
      </w:r>
      <w:bookmarkEnd w:id="9"/>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10" w:name="_Toc423601838"/>
      <w:r w:rsidRPr="00F749B6">
        <w:t>Leverandørens</w:t>
      </w:r>
      <w:r>
        <w:t xml:space="preserve"> plikter</w:t>
      </w:r>
      <w:bookmarkEnd w:id="10"/>
    </w:p>
    <w:p w14:paraId="7948CD9B" w14:textId="66314D27" w:rsidR="009007E5" w:rsidRDefault="00A059D7" w:rsidP="00A25BBA">
      <w:pPr>
        <w:pStyle w:val="Overskrift2"/>
      </w:pPr>
      <w:bookmarkStart w:id="11" w:name="_Toc358730462"/>
      <w:bookmarkStart w:id="12" w:name="_Toc423601839"/>
      <w:r>
        <w:t>P</w:t>
      </w:r>
      <w:r w:rsidR="009007E5">
        <w:t>likt til å svare på henvendelser</w:t>
      </w:r>
      <w:bookmarkEnd w:id="11"/>
      <w:bookmarkEnd w:id="12"/>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13" w:name="_Toc423601840"/>
      <w:r>
        <w:t>T</w:t>
      </w:r>
      <w:r w:rsidR="00DE32D6">
        <w:t>ilbudsplikt</w:t>
      </w:r>
      <w:bookmarkEnd w:id="13"/>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14" w:name="_Toc423601841"/>
      <w:r w:rsidRPr="00F749B6">
        <w:t>Kundens</w:t>
      </w:r>
      <w:r>
        <w:t xml:space="preserve"> plikter</w:t>
      </w:r>
      <w:bookmarkEnd w:id="14"/>
    </w:p>
    <w:p w14:paraId="252B6F5F" w14:textId="6345C2D5" w:rsidR="009007E5" w:rsidRDefault="009007E5" w:rsidP="00A25BBA">
      <w:pPr>
        <w:pStyle w:val="Overskrift2"/>
      </w:pPr>
      <w:bookmarkStart w:id="15" w:name="_Toc423601842"/>
      <w:r w:rsidRPr="00F749B6">
        <w:t>Kundens</w:t>
      </w:r>
      <w:r>
        <w:t xml:space="preserve"> ansva</w:t>
      </w:r>
      <w:r w:rsidRPr="00F749B6">
        <w:t>r</w:t>
      </w:r>
      <w:r>
        <w:t xml:space="preserve"> og medvirkning</w:t>
      </w:r>
      <w:bookmarkEnd w:id="15"/>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16" w:name="_Toc423601843"/>
      <w:r w:rsidR="00831164">
        <w:lastRenderedPageBreak/>
        <w:t xml:space="preserve">Plikter som gjelder </w:t>
      </w:r>
      <w:r w:rsidR="0098571A">
        <w:t>K</w:t>
      </w:r>
      <w:r w:rsidR="00831164">
        <w:t xml:space="preserve">unde og </w:t>
      </w:r>
      <w:r w:rsidR="0098571A">
        <w:t>L</w:t>
      </w:r>
      <w:r w:rsidR="00831164">
        <w:t>everandør</w:t>
      </w:r>
      <w:bookmarkEnd w:id="16"/>
    </w:p>
    <w:p w14:paraId="09A5528F" w14:textId="58692530" w:rsidR="00831164" w:rsidRDefault="00831164" w:rsidP="00A25BBA">
      <w:pPr>
        <w:pStyle w:val="Overskrift2"/>
      </w:pPr>
      <w:bookmarkStart w:id="17" w:name="_Toc423601844"/>
      <w:r>
        <w:t>Samarbeid</w:t>
      </w:r>
      <w:bookmarkEnd w:id="17"/>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18" w:name="_Toc423601845"/>
      <w:r>
        <w:t>Taushetsplikt</w:t>
      </w:r>
      <w:bookmarkEnd w:id="18"/>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19" w:name="_Toc423601846"/>
      <w:r>
        <w:t>Vederlag og betalingsbetingelser</w:t>
      </w:r>
      <w:bookmarkEnd w:id="19"/>
      <w:r w:rsidR="00AD4DE0">
        <w:t xml:space="preserve"> </w:t>
      </w:r>
    </w:p>
    <w:p w14:paraId="41C71FFE" w14:textId="647B5053" w:rsidR="00AD4DE0" w:rsidRDefault="00A42A86" w:rsidP="00A25BBA">
      <w:pPr>
        <w:pStyle w:val="Overskrift2"/>
      </w:pPr>
      <w:bookmarkStart w:id="20" w:name="_Ref504536741"/>
      <w:bookmarkStart w:id="21" w:name="_Toc506169164"/>
      <w:bookmarkStart w:id="22" w:name="_Toc153266105"/>
      <w:bookmarkStart w:id="23" w:name="_Toc358730454"/>
      <w:bookmarkStart w:id="24" w:name="_Toc423601847"/>
      <w:r>
        <w:t>Priser</w:t>
      </w:r>
      <w:bookmarkEnd w:id="20"/>
      <w:bookmarkEnd w:id="21"/>
      <w:bookmarkEnd w:id="22"/>
      <w:bookmarkEnd w:id="23"/>
      <w:bookmarkEnd w:id="24"/>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25" w:name="_Toc358730455"/>
      <w:bookmarkStart w:id="26" w:name="_Toc423601848"/>
      <w:r>
        <w:t>Prisendring</w:t>
      </w:r>
      <w:bookmarkEnd w:id="25"/>
      <w:bookmarkEnd w:id="26"/>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27" w:name="_Toc423601849"/>
      <w:r w:rsidR="00C91BEA">
        <w:lastRenderedPageBreak/>
        <w:t>Mislighold</w:t>
      </w:r>
      <w:bookmarkEnd w:id="27"/>
      <w:r w:rsidR="00AC6863">
        <w:t xml:space="preserve"> </w:t>
      </w:r>
    </w:p>
    <w:p w14:paraId="096A92B0" w14:textId="55366EBB" w:rsidR="006817A6" w:rsidRDefault="006817A6" w:rsidP="00A25BBA">
      <w:pPr>
        <w:pStyle w:val="Overskrift2"/>
      </w:pPr>
      <w:bookmarkStart w:id="28" w:name="_Toc423601850"/>
      <w:r>
        <w:t>Mislighold av rammeavtalen</w:t>
      </w:r>
      <w:bookmarkEnd w:id="28"/>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29" w:name="_Toc423601851"/>
      <w:r>
        <w:t>Mislighold av tildelte kontrakter</w:t>
      </w:r>
      <w:bookmarkEnd w:id="29"/>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30" w:name="_Toc423601852"/>
      <w:r>
        <w:t>Tvister</w:t>
      </w:r>
      <w:bookmarkEnd w:id="30"/>
    </w:p>
    <w:p w14:paraId="24299208" w14:textId="67F1B677" w:rsidR="00AD4DE0" w:rsidRDefault="004D27EF" w:rsidP="00A25BBA">
      <w:pPr>
        <w:pStyle w:val="Overskrift2"/>
      </w:pPr>
      <w:bookmarkStart w:id="31" w:name="_Toc423601853"/>
      <w:r>
        <w:t>Rettsvalg</w:t>
      </w:r>
      <w:bookmarkEnd w:id="31"/>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32" w:name="_Toc423601854"/>
      <w:r>
        <w:t>Forhandlinger</w:t>
      </w:r>
      <w:bookmarkEnd w:id="32"/>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33" w:name="_Toc423601855"/>
      <w:r>
        <w:t>M</w:t>
      </w:r>
      <w:r w:rsidR="004D27EF">
        <w:t>ekling</w:t>
      </w:r>
      <w:bookmarkEnd w:id="33"/>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34" w:name="_Toc150325195"/>
      <w:bookmarkStart w:id="35" w:name="_Toc153266126"/>
      <w:bookmarkStart w:id="36" w:name="_Toc358730485"/>
      <w:bookmarkStart w:id="37" w:name="_Toc423601856"/>
      <w:r>
        <w:t>Domstols- eller voldgiftsbehandling</w:t>
      </w:r>
      <w:bookmarkEnd w:id="34"/>
      <w:bookmarkEnd w:id="35"/>
      <w:bookmarkEnd w:id="36"/>
      <w:bookmarkEnd w:id="37"/>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17"/>
      <w:headerReference w:type="default" r:id="rId18"/>
      <w:footerReference w:type="even" r:id="rId19"/>
      <w:footerReference w:type="default" r:id="rId20"/>
      <w:headerReference w:type="first" r:id="rId21"/>
      <w:footerReference w:type="first" r:id="rId22"/>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C4553" w14:textId="77777777" w:rsidR="00210CC5" w:rsidRDefault="00210CC5">
      <w:r>
        <w:separator/>
      </w:r>
    </w:p>
    <w:p w14:paraId="776C2650" w14:textId="77777777" w:rsidR="00210CC5" w:rsidRDefault="00210CC5"/>
  </w:endnote>
  <w:endnote w:type="continuationSeparator" w:id="0">
    <w:p w14:paraId="1F3AD22C" w14:textId="77777777" w:rsidR="00210CC5" w:rsidRDefault="00210CC5">
      <w:r>
        <w:continuationSeparator/>
      </w:r>
    </w:p>
    <w:p w14:paraId="2E9DAC51" w14:textId="77777777" w:rsidR="00210CC5" w:rsidRDefault="00210C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19B32" w14:textId="77777777" w:rsidR="00210CC5" w:rsidRDefault="00210CC5">
      <w:r>
        <w:separator/>
      </w:r>
    </w:p>
    <w:p w14:paraId="1B6B8776" w14:textId="77777777" w:rsidR="00210CC5" w:rsidRDefault="00210CC5"/>
  </w:footnote>
  <w:footnote w:type="continuationSeparator" w:id="0">
    <w:p w14:paraId="1C9945B1" w14:textId="77777777" w:rsidR="00210CC5" w:rsidRDefault="00210CC5">
      <w:r>
        <w:continuationSeparator/>
      </w:r>
    </w:p>
    <w:p w14:paraId="3F136141" w14:textId="77777777" w:rsidR="00210CC5" w:rsidRDefault="00210C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0B4C"/>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0CC5"/>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67FBD"/>
    <w:rsid w:val="00370D7D"/>
    <w:rsid w:val="00376780"/>
    <w:rsid w:val="00387759"/>
    <w:rsid w:val="003B0BB1"/>
    <w:rsid w:val="003B38F4"/>
    <w:rsid w:val="003D62F6"/>
    <w:rsid w:val="003E6F17"/>
    <w:rsid w:val="00400E90"/>
    <w:rsid w:val="00401295"/>
    <w:rsid w:val="0042011D"/>
    <w:rsid w:val="00420BE2"/>
    <w:rsid w:val="00423FDC"/>
    <w:rsid w:val="00426858"/>
    <w:rsid w:val="00426D78"/>
    <w:rsid w:val="004279DF"/>
    <w:rsid w:val="004352D3"/>
    <w:rsid w:val="00441B89"/>
    <w:rsid w:val="004647AF"/>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97B6A"/>
    <w:rsid w:val="005B4700"/>
    <w:rsid w:val="005B5123"/>
    <w:rsid w:val="005E1742"/>
    <w:rsid w:val="005E4C13"/>
    <w:rsid w:val="00601A4B"/>
    <w:rsid w:val="00614664"/>
    <w:rsid w:val="006332A9"/>
    <w:rsid w:val="00633BD9"/>
    <w:rsid w:val="00635BC9"/>
    <w:rsid w:val="00637C32"/>
    <w:rsid w:val="006432F4"/>
    <w:rsid w:val="006452BC"/>
    <w:rsid w:val="006612EB"/>
    <w:rsid w:val="00661FCA"/>
    <w:rsid w:val="006739CD"/>
    <w:rsid w:val="00676852"/>
    <w:rsid w:val="0068057A"/>
    <w:rsid w:val="006816CD"/>
    <w:rsid w:val="006817A6"/>
    <w:rsid w:val="006876F6"/>
    <w:rsid w:val="00694309"/>
    <w:rsid w:val="006A2EBC"/>
    <w:rsid w:val="006A7C61"/>
    <w:rsid w:val="006A7D55"/>
    <w:rsid w:val="006B51F2"/>
    <w:rsid w:val="006B71BE"/>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B7A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497"/>
    <w:rsid w:val="0098571A"/>
    <w:rsid w:val="009A1B09"/>
    <w:rsid w:val="009A2C78"/>
    <w:rsid w:val="009A65EB"/>
    <w:rsid w:val="009C7831"/>
    <w:rsid w:val="009E0DE3"/>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592"/>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298"/>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3.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F21143-A21E-41E9-97A2-F08833321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1343</Words>
  <Characters>8158</Characters>
  <Application>Microsoft Office Word</Application>
  <DocSecurity>0</DocSecurity>
  <Lines>291</Lines>
  <Paragraphs>179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2026-06-25T09:29:00Z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y fmtid="{D5CDD505-2E9C-101B-9397-08002B2CF9AE}" pid="3" name="MSIP_Label_5cf16e47-2ef9-4232-918d-e60afd9f4a96_Enabled">
    <vt:lpwstr>true</vt:lpwstr>
  </property>
  <property fmtid="{D5CDD505-2E9C-101B-9397-08002B2CF9AE}" pid="4" name="MSIP_Label_5cf16e47-2ef9-4232-918d-e60afd9f4a96_SetDate">
    <vt:lpwstr>2026-06-16T11:15:47Z</vt:lpwstr>
  </property>
  <property fmtid="{D5CDD505-2E9C-101B-9397-08002B2CF9AE}" pid="5" name="MSIP_Label_5cf16e47-2ef9-4232-918d-e60afd9f4a96_Method">
    <vt:lpwstr>Privileged</vt:lpwstr>
  </property>
  <property fmtid="{D5CDD505-2E9C-101B-9397-08002B2CF9AE}" pid="6" name="MSIP_Label_5cf16e47-2ef9-4232-918d-e60afd9f4a96_Name">
    <vt:lpwstr>Intern</vt:lpwstr>
  </property>
  <property fmtid="{D5CDD505-2E9C-101B-9397-08002B2CF9AE}" pid="7" name="MSIP_Label_5cf16e47-2ef9-4232-918d-e60afd9f4a96_SiteId">
    <vt:lpwstr>38856954-ed55-49f7-8bdd-738ffbbfd390</vt:lpwstr>
  </property>
  <property fmtid="{D5CDD505-2E9C-101B-9397-08002B2CF9AE}" pid="8" name="MSIP_Label_5cf16e47-2ef9-4232-918d-e60afd9f4a96_ActionId">
    <vt:lpwstr>d93c1d1f-d028-45b3-b5be-909c2ed20441</vt:lpwstr>
  </property>
  <property fmtid="{D5CDD505-2E9C-101B-9397-08002B2CF9AE}" pid="9" name="MSIP_Label_5cf16e47-2ef9-4232-918d-e60afd9f4a96_ContentBits">
    <vt:lpwstr>0</vt:lpwstr>
  </property>
  <property fmtid="{D5CDD505-2E9C-101B-9397-08002B2CF9AE}" pid="10" name="MSIP_Label_5cf16e47-2ef9-4232-918d-e60afd9f4a96_Tag">
    <vt:lpwstr>10, 0, 1, 1</vt:lpwstr>
  </property>
</Properties>
</file>